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A6672" w14:textId="77777777" w:rsidR="00B2529F" w:rsidRPr="00B2529F" w:rsidRDefault="00B2529F">
      <w:pPr>
        <w:spacing w:line="240" w:lineRule="exact"/>
        <w:ind w:left="3609" w:right="3589"/>
        <w:jc w:val="center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Keyaan Mullins</w:t>
      </w:r>
    </w:p>
    <w:p w14:paraId="55531676" w14:textId="755DE796" w:rsidR="00881088" w:rsidRPr="00B2529F" w:rsidRDefault="00E6061D">
      <w:pPr>
        <w:spacing w:line="240" w:lineRule="exact"/>
        <w:ind w:left="3609" w:right="3589"/>
        <w:jc w:val="center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0000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College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Town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w w:val="99"/>
          <w:sz w:val="22"/>
          <w:szCs w:val="22"/>
        </w:rPr>
        <w:t>Drive</w:t>
      </w:r>
    </w:p>
    <w:p w14:paraId="6F919B62" w14:textId="77777777" w:rsidR="00881088" w:rsidRPr="00B2529F" w:rsidRDefault="00E6061D">
      <w:pPr>
        <w:ind w:left="3734" w:right="3712"/>
        <w:jc w:val="center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Sacramento,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CA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w w:val="99"/>
          <w:sz w:val="22"/>
          <w:szCs w:val="22"/>
        </w:rPr>
        <w:t>95800</w:t>
      </w:r>
    </w:p>
    <w:p w14:paraId="4002FBBB" w14:textId="3D7D1E3A" w:rsidR="00881088" w:rsidRPr="00B2529F" w:rsidRDefault="00E6061D">
      <w:pPr>
        <w:spacing w:line="240" w:lineRule="exact"/>
        <w:ind w:left="3034" w:right="3016"/>
        <w:jc w:val="center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position w:val="-1"/>
          <w:sz w:val="22"/>
          <w:szCs w:val="22"/>
        </w:rPr>
        <w:t>(916)</w:t>
      </w:r>
      <w:r w:rsidRPr="00B2529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position w:val="-1"/>
          <w:sz w:val="22"/>
          <w:szCs w:val="22"/>
        </w:rPr>
        <w:t>000-0000</w:t>
      </w:r>
      <w:r w:rsidRPr="00B2529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B2529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hyperlink r:id="rId5" w:history="1">
        <w:r w:rsidR="00B2529F" w:rsidRPr="00B2529F">
          <w:rPr>
            <w:rStyle w:val="Hyperlink"/>
            <w:rFonts w:asciiTheme="minorHAnsi" w:hAnsiTheme="minorHAnsi" w:cstheme="minorHAnsi"/>
            <w:color w:val="auto"/>
            <w:w w:val="99"/>
            <w:position w:val="-1"/>
            <w:sz w:val="22"/>
            <w:szCs w:val="22"/>
          </w:rPr>
          <w:t>keyaan@gmail.com</w:t>
        </w:r>
      </w:hyperlink>
    </w:p>
    <w:p w14:paraId="4D801BF6" w14:textId="77777777" w:rsidR="00881088" w:rsidRPr="00B2529F" w:rsidRDefault="0088108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6BD7CD7" w14:textId="77777777" w:rsidR="00881088" w:rsidRPr="00B2529F" w:rsidRDefault="00E6061D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E6B2117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Blue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Shield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California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internship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wi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h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Operations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Management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Trainee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Program</w:t>
      </w:r>
    </w:p>
    <w:p w14:paraId="1EE15928" w14:textId="77777777" w:rsidR="00881088" w:rsidRPr="00B2529F" w:rsidRDefault="0088108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626194A" w14:textId="77777777" w:rsidR="00881088" w:rsidRPr="00B2529F" w:rsidRDefault="00E6061D">
      <w:pPr>
        <w:ind w:left="12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EDUCAT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B2529F">
        <w:rPr>
          <w:rFonts w:asciiTheme="minorHAnsi" w:hAnsiTheme="minorHAnsi" w:cstheme="minorHAnsi"/>
          <w:b/>
          <w:sz w:val="22"/>
          <w:szCs w:val="22"/>
        </w:rPr>
        <w:t>N</w:t>
      </w:r>
    </w:p>
    <w:p w14:paraId="3EA509D8" w14:textId="77777777" w:rsidR="00881088" w:rsidRPr="00B2529F" w:rsidRDefault="00E6061D">
      <w:pPr>
        <w:ind w:left="480" w:right="3716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Bachelor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of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Science</w:t>
      </w:r>
      <w:r w:rsidRPr="00B2529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in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2529F">
        <w:rPr>
          <w:rFonts w:asciiTheme="minorHAnsi" w:hAnsiTheme="minorHAnsi" w:cstheme="minorHAnsi"/>
          <w:b/>
          <w:sz w:val="22"/>
          <w:szCs w:val="22"/>
        </w:rPr>
        <w:t>usiness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A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2529F">
        <w:rPr>
          <w:rFonts w:asciiTheme="minorHAnsi" w:hAnsiTheme="minorHAnsi" w:cstheme="minorHAnsi"/>
          <w:b/>
          <w:sz w:val="22"/>
          <w:szCs w:val="22"/>
        </w:rPr>
        <w:t xml:space="preserve">ministration </w:t>
      </w:r>
      <w:r w:rsidRPr="00B2529F">
        <w:rPr>
          <w:rFonts w:asciiTheme="minorHAnsi" w:hAnsiTheme="minorHAnsi" w:cstheme="minorHAnsi"/>
          <w:sz w:val="22"/>
          <w:szCs w:val="22"/>
        </w:rPr>
        <w:t>Concentrations:</w:t>
      </w:r>
      <w:r w:rsidRPr="00B2529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Entrepreneu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2529F">
        <w:rPr>
          <w:rFonts w:asciiTheme="minorHAnsi" w:hAnsiTheme="minorHAnsi" w:cstheme="minorHAnsi"/>
          <w:sz w:val="22"/>
          <w:szCs w:val="22"/>
        </w:rPr>
        <w:t>ship</w:t>
      </w:r>
      <w:r w:rsidRPr="00B2529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General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529F">
        <w:rPr>
          <w:rFonts w:asciiTheme="minorHAnsi" w:hAnsiTheme="minorHAnsi" w:cstheme="minorHAnsi"/>
          <w:sz w:val="22"/>
          <w:szCs w:val="22"/>
        </w:rPr>
        <w:t>age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ent Minor:</w:t>
      </w:r>
      <w:r w:rsidRPr="00B2529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Spa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B2529F">
        <w:rPr>
          <w:rFonts w:asciiTheme="minorHAnsi" w:hAnsiTheme="minorHAnsi" w:cstheme="minorHAnsi"/>
          <w:sz w:val="22"/>
          <w:szCs w:val="22"/>
        </w:rPr>
        <w:t>sh</w:t>
      </w:r>
    </w:p>
    <w:p w14:paraId="5C7774C4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California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State Universit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2529F">
        <w:rPr>
          <w:rFonts w:asciiTheme="minorHAnsi" w:hAnsiTheme="minorHAnsi" w:cstheme="minorHAnsi"/>
          <w:sz w:val="22"/>
          <w:szCs w:val="22"/>
        </w:rPr>
        <w:t>,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Sacr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2529F">
        <w:rPr>
          <w:rFonts w:asciiTheme="minorHAnsi" w:hAnsiTheme="minorHAnsi" w:cstheme="minorHAnsi"/>
          <w:sz w:val="22"/>
          <w:szCs w:val="22"/>
        </w:rPr>
        <w:t>mento:</w:t>
      </w:r>
      <w:r w:rsidRPr="00B2529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May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2010</w:t>
      </w:r>
    </w:p>
    <w:p w14:paraId="6DC7601D" w14:textId="77777777" w:rsidR="00881088" w:rsidRPr="00B2529F" w:rsidRDefault="00E6061D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Cu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2529F">
        <w:rPr>
          <w:rFonts w:asciiTheme="minorHAnsi" w:hAnsiTheme="minorHAnsi" w:cstheme="minorHAnsi"/>
          <w:b/>
          <w:sz w:val="22"/>
          <w:szCs w:val="22"/>
        </w:rPr>
        <w:t>ulative</w:t>
      </w:r>
      <w:r w:rsidRPr="00B2529F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GPA:</w:t>
      </w:r>
      <w:r w:rsidRPr="00B2529F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3.1</w:t>
      </w:r>
    </w:p>
    <w:p w14:paraId="14BF1B5E" w14:textId="77777777" w:rsidR="00881088" w:rsidRPr="00B2529F" w:rsidRDefault="0088108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289AF1B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Financed</w:t>
      </w:r>
      <w:r w:rsidRPr="00B2529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85%</w:t>
      </w:r>
      <w:r w:rsidRPr="00B2529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of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College</w:t>
      </w:r>
      <w:r w:rsidRPr="00B2529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770F5CFF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Computer</w:t>
      </w:r>
      <w:r w:rsidRPr="00B2529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2529F">
        <w:rPr>
          <w:rFonts w:asciiTheme="minorHAnsi" w:hAnsiTheme="minorHAnsi" w:cstheme="minorHAnsi"/>
          <w:b/>
          <w:sz w:val="22"/>
          <w:szCs w:val="22"/>
        </w:rPr>
        <w:t>kills:</w:t>
      </w:r>
      <w:r w:rsidRPr="00B2529F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Microsoft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Office,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Adobe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Breeze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2529F">
        <w:rPr>
          <w:rFonts w:asciiTheme="minorHAnsi" w:hAnsiTheme="minorHAnsi" w:cstheme="minorHAnsi"/>
          <w:sz w:val="22"/>
          <w:szCs w:val="22"/>
        </w:rPr>
        <w:t>Connect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Enterprise,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TechSmith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Snag-it</w:t>
      </w:r>
    </w:p>
    <w:p w14:paraId="236F99B4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Language</w:t>
      </w:r>
      <w:r w:rsidRPr="00B2529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2529F">
        <w:rPr>
          <w:rFonts w:asciiTheme="minorHAnsi" w:hAnsiTheme="minorHAnsi" w:cstheme="minorHAnsi"/>
          <w:b/>
          <w:sz w:val="22"/>
          <w:szCs w:val="22"/>
        </w:rPr>
        <w:t>kills:</w:t>
      </w:r>
      <w:r w:rsidRPr="00B2529F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Fluent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Spanish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2529F">
        <w:rPr>
          <w:rFonts w:asciiTheme="minorHAnsi" w:hAnsiTheme="minorHAnsi" w:cstheme="minorHAnsi"/>
          <w:sz w:val="22"/>
          <w:szCs w:val="22"/>
        </w:rPr>
        <w:t>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English</w:t>
      </w:r>
    </w:p>
    <w:p w14:paraId="0B684A90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Scholarship:</w:t>
      </w:r>
      <w:r w:rsidRPr="00B2529F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McDonald’s</w:t>
      </w:r>
      <w:r w:rsidRPr="00B2529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Scholarship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2005</w:t>
      </w:r>
    </w:p>
    <w:p w14:paraId="3B012452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Honors/Aw</w:t>
      </w:r>
      <w:r w:rsidRPr="00B2529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2529F">
        <w:rPr>
          <w:rFonts w:asciiTheme="minorHAnsi" w:hAnsiTheme="minorHAnsi" w:cstheme="minorHAnsi"/>
          <w:b/>
          <w:sz w:val="22"/>
          <w:szCs w:val="22"/>
        </w:rPr>
        <w:t>rds:</w:t>
      </w:r>
      <w:r w:rsidRPr="00B2529F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Designated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Hitter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Award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2008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Dean’s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Honor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List 2006</w:t>
      </w:r>
    </w:p>
    <w:p w14:paraId="35DB257F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Travel:</w:t>
      </w:r>
      <w:r w:rsidRPr="00B2529F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Mexico</w:t>
      </w:r>
    </w:p>
    <w:p w14:paraId="333A4C75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Achiev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2529F">
        <w:rPr>
          <w:rFonts w:asciiTheme="minorHAnsi" w:hAnsiTheme="minorHAnsi" w:cstheme="minorHAnsi"/>
          <w:b/>
          <w:sz w:val="22"/>
          <w:szCs w:val="22"/>
        </w:rPr>
        <w:t>en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b/>
          <w:sz w:val="22"/>
          <w:szCs w:val="22"/>
        </w:rPr>
        <w:t>s:</w:t>
      </w:r>
      <w:r w:rsidRPr="00B2529F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Developed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 Forecasti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529F">
        <w:rPr>
          <w:rFonts w:asciiTheme="minorHAnsi" w:hAnsiTheme="minorHAnsi" w:cstheme="minorHAnsi"/>
          <w:sz w:val="22"/>
          <w:szCs w:val="22"/>
        </w:rPr>
        <w:t>g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Model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Per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Ca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2529F">
        <w:rPr>
          <w:rFonts w:asciiTheme="minorHAnsi" w:hAnsiTheme="minorHAnsi" w:cstheme="minorHAnsi"/>
          <w:sz w:val="22"/>
          <w:szCs w:val="22"/>
        </w:rPr>
        <w:t>ita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Inc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(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2529F">
        <w:rPr>
          <w:rFonts w:asciiTheme="minorHAnsi" w:hAnsiTheme="minorHAnsi" w:cstheme="minorHAnsi"/>
          <w:sz w:val="22"/>
          <w:szCs w:val="22"/>
        </w:rPr>
        <w:t>ata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Anal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2529F">
        <w:rPr>
          <w:rFonts w:asciiTheme="minorHAnsi" w:hAnsiTheme="minorHAnsi" w:cstheme="minorHAnsi"/>
          <w:sz w:val="22"/>
          <w:szCs w:val="22"/>
        </w:rPr>
        <w:t>sis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Managers)</w:t>
      </w:r>
    </w:p>
    <w:p w14:paraId="5E93FDBE" w14:textId="77777777" w:rsidR="00881088" w:rsidRPr="00B2529F" w:rsidRDefault="0088108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E7A48AC" w14:textId="77777777" w:rsidR="00881088" w:rsidRPr="00B2529F" w:rsidRDefault="00E6061D">
      <w:pPr>
        <w:ind w:left="12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WORK H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2529F">
        <w:rPr>
          <w:rFonts w:asciiTheme="minorHAnsi" w:hAnsiTheme="minorHAnsi" w:cstheme="minorHAnsi"/>
          <w:b/>
          <w:sz w:val="22"/>
          <w:szCs w:val="22"/>
        </w:rPr>
        <w:t>STORY</w:t>
      </w:r>
    </w:p>
    <w:p w14:paraId="6442E8D7" w14:textId="77777777" w:rsidR="00881088" w:rsidRPr="00B2529F" w:rsidRDefault="00E6061D">
      <w:pPr>
        <w:spacing w:before="3" w:line="240" w:lineRule="exact"/>
        <w:ind w:left="480" w:right="221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Program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As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2529F">
        <w:rPr>
          <w:rFonts w:asciiTheme="minorHAnsi" w:hAnsiTheme="minorHAnsi" w:cstheme="minorHAnsi"/>
          <w:b/>
          <w:sz w:val="22"/>
          <w:szCs w:val="22"/>
        </w:rPr>
        <w:t>istant,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MESA</w:t>
      </w:r>
      <w:r w:rsidRPr="00B2529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Engineer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529F">
        <w:rPr>
          <w:rFonts w:asciiTheme="minorHAnsi" w:hAnsiTheme="minorHAnsi" w:cstheme="minorHAnsi"/>
          <w:b/>
          <w:sz w:val="22"/>
          <w:szCs w:val="22"/>
        </w:rPr>
        <w:t>ng</w:t>
      </w:r>
      <w:r w:rsidRPr="00B2529F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&amp;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C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2529F">
        <w:rPr>
          <w:rFonts w:asciiTheme="minorHAnsi" w:hAnsiTheme="minorHAnsi" w:cstheme="minorHAnsi"/>
          <w:b/>
          <w:sz w:val="22"/>
          <w:szCs w:val="22"/>
        </w:rPr>
        <w:t>mp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2529F">
        <w:rPr>
          <w:rFonts w:asciiTheme="minorHAnsi" w:hAnsiTheme="minorHAnsi" w:cstheme="minorHAnsi"/>
          <w:b/>
          <w:sz w:val="22"/>
          <w:szCs w:val="22"/>
        </w:rPr>
        <w:t>ter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Scie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2529F">
        <w:rPr>
          <w:rFonts w:asciiTheme="minorHAnsi" w:hAnsiTheme="minorHAnsi" w:cstheme="minorHAnsi"/>
          <w:b/>
          <w:sz w:val="22"/>
          <w:szCs w:val="22"/>
        </w:rPr>
        <w:t>ce</w:t>
      </w:r>
      <w:r w:rsidRPr="00B2529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2529F">
        <w:rPr>
          <w:rFonts w:asciiTheme="minorHAnsi" w:hAnsiTheme="minorHAnsi" w:cstheme="minorHAnsi"/>
          <w:b/>
          <w:sz w:val="22"/>
          <w:szCs w:val="22"/>
        </w:rPr>
        <w:t>rogram,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Sacramento,</w:t>
      </w:r>
      <w:r w:rsidRPr="00B2529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CA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2006- Present</w:t>
      </w:r>
    </w:p>
    <w:p w14:paraId="75EB71C5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Aided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organization</w:t>
      </w:r>
      <w:r w:rsidRPr="00B2529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program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events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such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Day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Life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Engineer,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Car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er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Fair,</w:t>
      </w:r>
    </w:p>
    <w:p w14:paraId="64788175" w14:textId="77777777" w:rsidR="00881088" w:rsidRPr="00B2529F" w:rsidRDefault="00E6061D">
      <w:pPr>
        <w:ind w:left="84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Fres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2529F">
        <w:rPr>
          <w:rFonts w:asciiTheme="minorHAnsi" w:hAnsiTheme="minorHAnsi" w:cstheme="minorHAnsi"/>
          <w:sz w:val="22"/>
          <w:szCs w:val="22"/>
        </w:rPr>
        <w:t>n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Orientation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Dinner</w:t>
      </w:r>
    </w:p>
    <w:p w14:paraId="7E0B5F1C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Acc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s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529F">
        <w:rPr>
          <w:rFonts w:asciiTheme="minorHAnsi" w:hAnsiTheme="minorHAnsi" w:cstheme="minorHAnsi"/>
          <w:sz w:val="22"/>
          <w:szCs w:val="22"/>
        </w:rPr>
        <w:t>ed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confidential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student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infor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at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529F">
        <w:rPr>
          <w:rFonts w:asciiTheme="minorHAnsi" w:hAnsiTheme="minorHAnsi" w:cstheme="minorHAnsi"/>
          <w:sz w:val="22"/>
          <w:szCs w:val="22"/>
        </w:rPr>
        <w:t>on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2529F">
        <w:rPr>
          <w:rFonts w:asciiTheme="minorHAnsi" w:hAnsiTheme="minorHAnsi" w:cstheme="minorHAnsi"/>
          <w:sz w:val="22"/>
          <w:szCs w:val="22"/>
        </w:rPr>
        <w:t>ough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University’s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database</w:t>
      </w:r>
    </w:p>
    <w:p w14:paraId="154CADCF" w14:textId="77777777" w:rsidR="00881088" w:rsidRPr="00B2529F" w:rsidRDefault="00E6061D">
      <w:pPr>
        <w:tabs>
          <w:tab w:val="left" w:pos="840"/>
        </w:tabs>
        <w:spacing w:before="4" w:line="240" w:lineRule="exact"/>
        <w:ind w:left="840" w:right="454" w:hanging="36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•</w:t>
      </w:r>
      <w:r w:rsidRPr="00B2529F">
        <w:rPr>
          <w:rFonts w:asciiTheme="minorHAnsi" w:hAnsiTheme="minorHAnsi" w:cstheme="minorHAnsi"/>
          <w:sz w:val="22"/>
          <w:szCs w:val="22"/>
        </w:rPr>
        <w:tab/>
        <w:t>Managed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WebCT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database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M.E.P.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Orientation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Probl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Solving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course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 acad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mic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2529F">
        <w:rPr>
          <w:rFonts w:asciiTheme="minorHAnsi" w:hAnsiTheme="minorHAnsi" w:cstheme="minorHAnsi"/>
          <w:sz w:val="22"/>
          <w:szCs w:val="22"/>
        </w:rPr>
        <w:t>ear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helped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with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classroom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instruction</w:t>
      </w:r>
    </w:p>
    <w:p w14:paraId="39B4A2C2" w14:textId="77777777" w:rsidR="00881088" w:rsidRPr="00B2529F" w:rsidRDefault="00E6061D">
      <w:pPr>
        <w:tabs>
          <w:tab w:val="left" w:pos="840"/>
        </w:tabs>
        <w:spacing w:line="240" w:lineRule="exact"/>
        <w:ind w:left="840" w:right="381" w:hanging="36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•</w:t>
      </w:r>
      <w:r w:rsidRPr="00B2529F">
        <w:rPr>
          <w:rFonts w:asciiTheme="minorHAnsi" w:hAnsiTheme="minorHAnsi" w:cstheme="minorHAnsi"/>
          <w:sz w:val="22"/>
          <w:szCs w:val="22"/>
        </w:rPr>
        <w:tab/>
        <w:t>Facilitated 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coordination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outreach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recruitment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program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absence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recrui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529F">
        <w:rPr>
          <w:rFonts w:asciiTheme="minorHAnsi" w:hAnsiTheme="minorHAnsi" w:cstheme="minorHAnsi"/>
          <w:sz w:val="22"/>
          <w:szCs w:val="22"/>
        </w:rPr>
        <w:t>t counselor</w:t>
      </w:r>
    </w:p>
    <w:p w14:paraId="61D4CE08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Assis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ed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increasing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average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M.E.P.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class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size by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rough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2529F">
        <w:rPr>
          <w:rFonts w:asciiTheme="minorHAnsi" w:hAnsiTheme="minorHAnsi" w:cstheme="minorHAnsi"/>
          <w:sz w:val="22"/>
          <w:szCs w:val="22"/>
        </w:rPr>
        <w:t>y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23%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2008</w:t>
      </w:r>
    </w:p>
    <w:p w14:paraId="3BF0F5C7" w14:textId="77777777" w:rsidR="00881088" w:rsidRPr="00B2529F" w:rsidRDefault="00E6061D">
      <w:pPr>
        <w:tabs>
          <w:tab w:val="left" w:pos="840"/>
        </w:tabs>
        <w:ind w:left="840" w:right="970" w:hanging="36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•</w:t>
      </w:r>
      <w:r w:rsidRPr="00B2529F">
        <w:rPr>
          <w:rFonts w:asciiTheme="minorHAnsi" w:hAnsiTheme="minorHAnsi" w:cstheme="minorHAnsi"/>
          <w:sz w:val="22"/>
          <w:szCs w:val="22"/>
        </w:rPr>
        <w:tab/>
        <w:t>C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529F">
        <w:rPr>
          <w:rFonts w:asciiTheme="minorHAnsi" w:hAnsiTheme="minorHAnsi" w:cstheme="minorHAnsi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unica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ed</w:t>
      </w:r>
      <w:r w:rsidRPr="00B2529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directly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with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over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400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2529F">
        <w:rPr>
          <w:rFonts w:asciiTheme="minorHAnsi" w:hAnsiTheme="minorHAnsi" w:cstheme="minorHAnsi"/>
          <w:sz w:val="22"/>
          <w:szCs w:val="22"/>
        </w:rPr>
        <w:t>pplicant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stud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nts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to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ascerta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529F">
        <w:rPr>
          <w:rFonts w:asciiTheme="minorHAnsi" w:hAnsiTheme="minorHAnsi" w:cstheme="minorHAnsi"/>
          <w:sz w:val="22"/>
          <w:szCs w:val="22"/>
        </w:rPr>
        <w:t>n interest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obtain additional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2529F">
        <w:rPr>
          <w:rFonts w:asciiTheme="minorHAnsi" w:hAnsiTheme="minorHAnsi" w:cstheme="minorHAnsi"/>
          <w:sz w:val="22"/>
          <w:szCs w:val="22"/>
        </w:rPr>
        <w:t>rmation</w:t>
      </w:r>
    </w:p>
    <w:p w14:paraId="2611AA36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Created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data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2529F">
        <w:rPr>
          <w:rFonts w:asciiTheme="minorHAnsi" w:hAnsiTheme="minorHAnsi" w:cstheme="minorHAnsi"/>
          <w:sz w:val="22"/>
          <w:szCs w:val="22"/>
        </w:rPr>
        <w:t>ases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spreadsheets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with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students’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information</w:t>
      </w:r>
    </w:p>
    <w:p w14:paraId="0EBBA812" w14:textId="77777777" w:rsidR="00881088" w:rsidRPr="00B2529F" w:rsidRDefault="0088108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02B74D5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Instructional</w:t>
      </w:r>
      <w:r w:rsidRPr="00B2529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Design</w:t>
      </w:r>
      <w:r w:rsidRPr="00B2529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Intern,</w:t>
      </w:r>
      <w:r w:rsidRPr="00B2529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Blue</w:t>
      </w:r>
      <w:r w:rsidRPr="00B2529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Shield</w:t>
      </w:r>
      <w:r w:rsidRPr="00B2529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of</w:t>
      </w:r>
      <w:r w:rsidRPr="00B252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Califor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2529F">
        <w:rPr>
          <w:rFonts w:asciiTheme="minorHAnsi" w:hAnsiTheme="minorHAnsi" w:cstheme="minorHAnsi"/>
          <w:b/>
          <w:sz w:val="22"/>
          <w:szCs w:val="22"/>
        </w:rPr>
        <w:t>ia,</w:t>
      </w:r>
      <w:r w:rsidRPr="00B2529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El Dora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2529F">
        <w:rPr>
          <w:rFonts w:asciiTheme="minorHAnsi" w:hAnsiTheme="minorHAnsi" w:cstheme="minorHAnsi"/>
          <w:b/>
          <w:sz w:val="22"/>
          <w:szCs w:val="22"/>
        </w:rPr>
        <w:t>o</w:t>
      </w:r>
      <w:r w:rsidRPr="00B2529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Hills,</w:t>
      </w:r>
      <w:r w:rsidRPr="00B2529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CA</w:t>
      </w:r>
      <w:r w:rsidRPr="00B2529F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Summer</w:t>
      </w:r>
      <w:r w:rsidRPr="00B2529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b/>
          <w:sz w:val="22"/>
          <w:szCs w:val="22"/>
        </w:rPr>
        <w:t>2008</w:t>
      </w:r>
    </w:p>
    <w:p w14:paraId="2E2DF55C" w14:textId="77777777" w:rsidR="00881088" w:rsidRPr="00B2529F" w:rsidRDefault="00E6061D">
      <w:pPr>
        <w:tabs>
          <w:tab w:val="left" w:pos="840"/>
        </w:tabs>
        <w:spacing w:before="1" w:line="240" w:lineRule="exact"/>
        <w:ind w:left="840" w:right="355" w:hanging="36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•</w:t>
      </w:r>
      <w:r w:rsidRPr="00B2529F">
        <w:rPr>
          <w:rFonts w:asciiTheme="minorHAnsi" w:hAnsiTheme="minorHAnsi" w:cstheme="minorHAnsi"/>
          <w:b/>
          <w:sz w:val="22"/>
          <w:szCs w:val="22"/>
        </w:rPr>
        <w:tab/>
      </w:r>
      <w:r w:rsidRPr="00B2529F">
        <w:rPr>
          <w:rFonts w:asciiTheme="minorHAnsi" w:hAnsiTheme="minorHAnsi" w:cstheme="minorHAnsi"/>
          <w:sz w:val="22"/>
          <w:szCs w:val="22"/>
        </w:rPr>
        <w:t>Designed,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developed,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ple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ented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two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b-based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training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odules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specific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processes that had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been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encountering</w:t>
      </w:r>
      <w:r w:rsidRPr="00B2529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quali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y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errors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Clai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s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Installati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2529F">
        <w:rPr>
          <w:rFonts w:asciiTheme="minorHAnsi" w:hAnsiTheme="minorHAnsi" w:cstheme="minorHAnsi"/>
          <w:sz w:val="22"/>
          <w:szCs w:val="22"/>
        </w:rPr>
        <w:t>n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&amp;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2529F">
        <w:rPr>
          <w:rFonts w:asciiTheme="minorHAnsi" w:hAnsiTheme="minorHAnsi" w:cstheme="minorHAnsi"/>
          <w:sz w:val="22"/>
          <w:szCs w:val="22"/>
        </w:rPr>
        <w:t>ership</w:t>
      </w:r>
    </w:p>
    <w:p w14:paraId="342A8611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2529F">
        <w:rPr>
          <w:rFonts w:asciiTheme="minorHAnsi" w:hAnsiTheme="minorHAnsi" w:cstheme="minorHAnsi"/>
          <w:sz w:val="22"/>
          <w:szCs w:val="22"/>
        </w:rPr>
        <w:t>iled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2529F">
        <w:rPr>
          <w:rFonts w:asciiTheme="minorHAnsi" w:hAnsiTheme="minorHAnsi" w:cstheme="minorHAnsi"/>
          <w:sz w:val="22"/>
          <w:szCs w:val="22"/>
        </w:rPr>
        <w:t>sh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Board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Reports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used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sn</w:t>
      </w:r>
      <w:r w:rsidRPr="00B2529F">
        <w:rPr>
          <w:rFonts w:asciiTheme="minorHAnsi" w:hAnsiTheme="minorHAnsi" w:cstheme="minorHAnsi"/>
          <w:sz w:val="22"/>
          <w:szCs w:val="22"/>
        </w:rPr>
        <w:t>apsho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s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of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how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529F">
        <w:rPr>
          <w:rFonts w:asciiTheme="minorHAnsi" w:hAnsiTheme="minorHAnsi" w:cstheme="minorHAnsi"/>
          <w:sz w:val="22"/>
          <w:szCs w:val="22"/>
        </w:rPr>
        <w:t>any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2529F">
        <w:rPr>
          <w:rFonts w:asciiTheme="minorHAnsi" w:hAnsiTheme="minorHAnsi" w:cstheme="minorHAnsi"/>
          <w:sz w:val="22"/>
          <w:szCs w:val="22"/>
        </w:rPr>
        <w:t>s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training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was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being</w:t>
      </w:r>
    </w:p>
    <w:p w14:paraId="5E660421" w14:textId="77777777" w:rsidR="00881088" w:rsidRPr="00B2529F" w:rsidRDefault="00E6061D">
      <w:pPr>
        <w:ind w:left="84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utilized 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2529F">
        <w:rPr>
          <w:rFonts w:asciiTheme="minorHAnsi" w:hAnsiTheme="minorHAnsi" w:cstheme="minorHAnsi"/>
          <w:sz w:val="22"/>
          <w:szCs w:val="22"/>
        </w:rPr>
        <w:t>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by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upper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manage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ent</w:t>
      </w:r>
    </w:p>
    <w:p w14:paraId="0AB94A8C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 xml:space="preserve">•    </w:t>
      </w:r>
      <w:r w:rsidRPr="00B2529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Created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2529F">
        <w:rPr>
          <w:rFonts w:asciiTheme="minorHAnsi" w:hAnsiTheme="minorHAnsi" w:cstheme="minorHAnsi"/>
          <w:sz w:val="22"/>
          <w:szCs w:val="22"/>
        </w:rPr>
        <w:t>ministrative</w:t>
      </w:r>
      <w:r w:rsidRPr="00B2529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user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guide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Adobe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Conn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ct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Enterprise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server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managed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uses</w:t>
      </w:r>
    </w:p>
    <w:p w14:paraId="016D8733" w14:textId="77777777" w:rsidR="00881088" w:rsidRPr="00B2529F" w:rsidRDefault="00E6061D">
      <w:pPr>
        <w:tabs>
          <w:tab w:val="left" w:pos="840"/>
        </w:tabs>
        <w:ind w:left="840" w:right="68" w:hanging="36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•</w:t>
      </w:r>
      <w:r w:rsidRPr="00B2529F">
        <w:rPr>
          <w:rFonts w:asciiTheme="minorHAnsi" w:hAnsiTheme="minorHAnsi" w:cstheme="minorHAnsi"/>
          <w:b/>
          <w:sz w:val="22"/>
          <w:szCs w:val="22"/>
        </w:rPr>
        <w:tab/>
      </w:r>
      <w:r w:rsidRPr="00B2529F">
        <w:rPr>
          <w:rFonts w:asciiTheme="minorHAnsi" w:hAnsiTheme="minorHAnsi" w:cstheme="minorHAnsi"/>
          <w:sz w:val="22"/>
          <w:szCs w:val="22"/>
        </w:rPr>
        <w:t>Assis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ed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trainers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prepar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2529F">
        <w:rPr>
          <w:rFonts w:asciiTheme="minorHAnsi" w:hAnsiTheme="minorHAnsi" w:cstheme="minorHAnsi"/>
          <w:sz w:val="22"/>
          <w:szCs w:val="22"/>
        </w:rPr>
        <w:t>tion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by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organizing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a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eria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529F">
        <w:rPr>
          <w:rFonts w:asciiTheme="minorHAnsi" w:hAnsiTheme="minorHAnsi" w:cstheme="minorHAnsi"/>
          <w:sz w:val="22"/>
          <w:szCs w:val="22"/>
        </w:rPr>
        <w:t>s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15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e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plo</w:t>
      </w:r>
      <w:r w:rsidRPr="00B2529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2529F">
        <w:rPr>
          <w:rFonts w:asciiTheme="minorHAnsi" w:hAnsiTheme="minorHAnsi" w:cstheme="minorHAnsi"/>
          <w:sz w:val="22"/>
          <w:szCs w:val="22"/>
        </w:rPr>
        <w:t>ees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helping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during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their training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classes</w:t>
      </w:r>
    </w:p>
    <w:p w14:paraId="61E854B1" w14:textId="77777777" w:rsidR="00881088" w:rsidRPr="00B2529F" w:rsidRDefault="0088108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905E7BD" w14:textId="77777777" w:rsidR="00881088" w:rsidRPr="00B2529F" w:rsidRDefault="00E6061D">
      <w:pPr>
        <w:ind w:left="12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AFFILIATIONS</w:t>
      </w:r>
    </w:p>
    <w:p w14:paraId="62981001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Inroads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2008,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Wo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2529F">
        <w:rPr>
          <w:rFonts w:asciiTheme="minorHAnsi" w:hAnsiTheme="minorHAnsi" w:cstheme="minorHAnsi"/>
          <w:sz w:val="22"/>
          <w:szCs w:val="22"/>
        </w:rPr>
        <w:t>en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in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Business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2008,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College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Ass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529F">
        <w:rPr>
          <w:rFonts w:asciiTheme="minorHAnsi" w:hAnsiTheme="minorHAnsi" w:cstheme="minorHAnsi"/>
          <w:sz w:val="22"/>
          <w:szCs w:val="22"/>
        </w:rPr>
        <w:t>stant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Migrant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Program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2005,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and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ducation</w:t>
      </w:r>
    </w:p>
    <w:p w14:paraId="7EAAE81A" w14:textId="77777777" w:rsidR="00881088" w:rsidRPr="00B2529F" w:rsidRDefault="00E6061D">
      <w:pPr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Opportuni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2529F">
        <w:rPr>
          <w:rFonts w:asciiTheme="minorHAnsi" w:hAnsiTheme="minorHAnsi" w:cstheme="minorHAnsi"/>
          <w:sz w:val="22"/>
          <w:szCs w:val="22"/>
        </w:rPr>
        <w:t>y</w:t>
      </w:r>
      <w:r w:rsidRPr="00B2529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Program</w:t>
      </w:r>
      <w:r w:rsidRPr="00B2529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2005</w:t>
      </w:r>
    </w:p>
    <w:p w14:paraId="7D97234E" w14:textId="77777777" w:rsidR="00881088" w:rsidRPr="00B2529F" w:rsidRDefault="0088108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A325CE6" w14:textId="77777777" w:rsidR="00881088" w:rsidRPr="00B2529F" w:rsidRDefault="00E6061D">
      <w:pPr>
        <w:ind w:left="12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b/>
          <w:sz w:val="22"/>
          <w:szCs w:val="22"/>
        </w:rPr>
        <w:t>COMMUNITY INV</w:t>
      </w:r>
      <w:r w:rsidRPr="00B2529F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2529F">
        <w:rPr>
          <w:rFonts w:asciiTheme="minorHAnsi" w:hAnsiTheme="minorHAnsi" w:cstheme="minorHAnsi"/>
          <w:b/>
          <w:sz w:val="22"/>
          <w:szCs w:val="22"/>
        </w:rPr>
        <w:t>LVEM</w:t>
      </w:r>
      <w:r w:rsidRPr="00B2529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2529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2529F">
        <w:rPr>
          <w:rFonts w:asciiTheme="minorHAnsi" w:hAnsiTheme="minorHAnsi" w:cstheme="minorHAnsi"/>
          <w:b/>
          <w:sz w:val="22"/>
          <w:szCs w:val="22"/>
        </w:rPr>
        <w:t>T</w:t>
      </w:r>
    </w:p>
    <w:p w14:paraId="6922BD3E" w14:textId="77777777" w:rsidR="00881088" w:rsidRPr="00B2529F" w:rsidRDefault="00E6061D">
      <w:pPr>
        <w:spacing w:line="24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B2529F">
        <w:rPr>
          <w:rFonts w:asciiTheme="minorHAnsi" w:hAnsiTheme="minorHAnsi" w:cstheme="minorHAnsi"/>
          <w:sz w:val="22"/>
          <w:szCs w:val="22"/>
        </w:rPr>
        <w:t>Bikes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Ty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2529F">
        <w:rPr>
          <w:rFonts w:asciiTheme="minorHAnsi" w:hAnsiTheme="minorHAnsi" w:cstheme="minorHAnsi"/>
          <w:sz w:val="22"/>
          <w:szCs w:val="22"/>
        </w:rPr>
        <w:t>es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2007,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</w:t>
      </w:r>
      <w:r w:rsidRPr="00B252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P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2529F">
        <w:rPr>
          <w:rFonts w:asciiTheme="minorHAnsi" w:hAnsiTheme="minorHAnsi" w:cstheme="minorHAnsi"/>
          <w:sz w:val="22"/>
          <w:szCs w:val="22"/>
        </w:rPr>
        <w:t>n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2529F">
        <w:rPr>
          <w:rFonts w:asciiTheme="minorHAnsi" w:hAnsiTheme="minorHAnsi" w:cstheme="minorHAnsi"/>
          <w:sz w:val="22"/>
          <w:szCs w:val="22"/>
        </w:rPr>
        <w:t>y</w:t>
      </w:r>
      <w:r w:rsidRPr="00B2529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for</w:t>
      </w:r>
      <w:r w:rsidRPr="00B2529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Your</w:t>
      </w:r>
      <w:r w:rsidRPr="00B2529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Thou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2529F">
        <w:rPr>
          <w:rFonts w:asciiTheme="minorHAnsi" w:hAnsiTheme="minorHAnsi" w:cstheme="minorHAnsi"/>
          <w:sz w:val="22"/>
          <w:szCs w:val="22"/>
        </w:rPr>
        <w:t>hts</w:t>
      </w:r>
      <w:r w:rsidRPr="00B2529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B2529F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2529F">
        <w:rPr>
          <w:rFonts w:asciiTheme="minorHAnsi" w:hAnsiTheme="minorHAnsi" w:cstheme="minorHAnsi"/>
          <w:sz w:val="22"/>
          <w:szCs w:val="22"/>
        </w:rPr>
        <w:t>,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American</w:t>
      </w:r>
      <w:r w:rsidRPr="00B2529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Heart</w:t>
      </w:r>
      <w:r w:rsidRPr="00B2529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Association</w:t>
      </w:r>
      <w:r w:rsidRPr="00B2529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2529F">
        <w:rPr>
          <w:rFonts w:asciiTheme="minorHAnsi" w:hAnsiTheme="minorHAnsi" w:cstheme="minorHAnsi"/>
          <w:sz w:val="22"/>
          <w:szCs w:val="22"/>
        </w:rPr>
        <w:t>2</w:t>
      </w:r>
      <w:r w:rsidRPr="00B2529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2529F">
        <w:rPr>
          <w:rFonts w:asciiTheme="minorHAnsi" w:hAnsiTheme="minorHAnsi" w:cstheme="minorHAnsi"/>
          <w:sz w:val="22"/>
          <w:szCs w:val="22"/>
        </w:rPr>
        <w:t>07</w:t>
      </w:r>
    </w:p>
    <w:sectPr w:rsidR="00881088" w:rsidRPr="00B2529F">
      <w:type w:val="continuous"/>
      <w:pgSz w:w="12240" w:h="15840"/>
      <w:pgMar w:top="72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C2150"/>
    <w:multiLevelType w:val="multilevel"/>
    <w:tmpl w:val="617C31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88"/>
    <w:rsid w:val="00881088"/>
    <w:rsid w:val="00B2529F"/>
    <w:rsid w:val="00E6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363E"/>
  <w15:docId w15:val="{1FB0EF07-D96B-4F81-B798-4A990FED5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252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ya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2021-06-21T11:36:00Z</dcterms:created>
  <dcterms:modified xsi:type="dcterms:W3CDTF">2021-06-21T11:51:00Z</dcterms:modified>
</cp:coreProperties>
</file>